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4DF9A" w14:textId="4E569E3D" w:rsidR="004E0D67" w:rsidRDefault="004E0D67" w:rsidP="004E0D67">
      <w:r>
        <w:rPr>
          <w:noProof/>
        </w:rPr>
        <w:drawing>
          <wp:inline distT="0" distB="0" distL="0" distR="0" wp14:anchorId="04D3BA02" wp14:editId="005B6C4E">
            <wp:extent cx="6480810" cy="646430"/>
            <wp:effectExtent l="0" t="0" r="0" b="1270"/>
            <wp:docPr id="127682774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F41243" w14:textId="77777777" w:rsidR="004E0D67" w:rsidRDefault="004E0D67" w:rsidP="004E0D67"/>
    <w:p w14:paraId="13DB4476" w14:textId="71676257" w:rsidR="00E13742" w:rsidRDefault="00E13742" w:rsidP="00E13742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Nr </w:t>
      </w:r>
      <w:r w:rsidR="009D6281">
        <w:rPr>
          <w:rFonts w:ascii="Times New Roman" w:hAnsi="Times New Roman"/>
          <w:b w:val="0"/>
          <w:i/>
          <w:szCs w:val="24"/>
        </w:rPr>
        <w:t>2</w:t>
      </w:r>
      <w:r>
        <w:rPr>
          <w:rFonts w:ascii="Times New Roman" w:hAnsi="Times New Roman"/>
          <w:b w:val="0"/>
          <w:i/>
          <w:szCs w:val="24"/>
        </w:rPr>
        <w:t xml:space="preserve"> do oferty</w:t>
      </w:r>
    </w:p>
    <w:p w14:paraId="669B7A7E" w14:textId="77777777" w:rsidR="00613351" w:rsidRDefault="00613351" w:rsidP="00613351">
      <w:pPr>
        <w:jc w:val="right"/>
      </w:pPr>
    </w:p>
    <w:p w14:paraId="0BAEA4E8" w14:textId="77777777" w:rsidR="00613351" w:rsidRDefault="00613351" w:rsidP="00A1590E">
      <w:pPr>
        <w:ind w:left="6237"/>
        <w:jc w:val="right"/>
      </w:pPr>
    </w:p>
    <w:p w14:paraId="4369C390" w14:textId="75B71507" w:rsidR="00A1590E" w:rsidRDefault="00A1590E" w:rsidP="00A1590E">
      <w:pPr>
        <w:ind w:left="6237"/>
        <w:jc w:val="right"/>
      </w:pPr>
      <w:r>
        <w:t>.............................................................</w:t>
      </w:r>
    </w:p>
    <w:p w14:paraId="435E2003" w14:textId="4DCD77AA" w:rsidR="00A1590E" w:rsidRDefault="00A1590E" w:rsidP="00B52C43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0CFED8B4" w14:textId="77777777" w:rsidR="00A1590E" w:rsidRDefault="00A1590E" w:rsidP="00237E86">
      <w:pPr>
        <w:ind w:left="6237"/>
      </w:pPr>
    </w:p>
    <w:p w14:paraId="27CC1B0D" w14:textId="77777777" w:rsidR="00237E86" w:rsidRDefault="00237E86" w:rsidP="00237E86">
      <w:pPr>
        <w:suppressAutoHyphens/>
        <w:spacing w:line="480" w:lineRule="auto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Wykonawca:</w:t>
      </w:r>
    </w:p>
    <w:p w14:paraId="5C369B43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5EF3581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4E45960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 xml:space="preserve"> (pełna nazwa/firma, adres, w zależności od podmiotu:   </w:t>
      </w:r>
      <w:r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>
        <w:rPr>
          <w:i/>
          <w:sz w:val="18"/>
          <w:szCs w:val="18"/>
          <w:lang w:eastAsia="ar-SA"/>
        </w:rPr>
        <w:t>CEiDG</w:t>
      </w:r>
      <w:proofErr w:type="spellEnd"/>
      <w:r>
        <w:rPr>
          <w:i/>
          <w:sz w:val="18"/>
          <w:szCs w:val="18"/>
          <w:lang w:eastAsia="ar-SA"/>
        </w:rPr>
        <w:t>)</w:t>
      </w:r>
    </w:p>
    <w:p w14:paraId="3745849A" w14:textId="77777777" w:rsidR="00237E86" w:rsidRDefault="00237E86" w:rsidP="00237E86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reprezentowany przez:</w:t>
      </w:r>
    </w:p>
    <w:p w14:paraId="00FCE1CA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006EADB2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10A38B1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>(imię, nazwisko, stanowisko/podstawa do  reprezentacji)</w:t>
      </w:r>
    </w:p>
    <w:p w14:paraId="702DB806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24F9A7F1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18AC9E0C" w14:textId="77777777" w:rsidR="00237E86" w:rsidRDefault="00237E86" w:rsidP="00237E86">
      <w:pPr>
        <w:suppressAutoHyphens/>
        <w:rPr>
          <w:rFonts w:ascii="Arial" w:hAnsi="Arial" w:cs="Arial"/>
          <w:sz w:val="24"/>
          <w:szCs w:val="24"/>
          <w:lang w:eastAsia="ar-SA"/>
        </w:rPr>
      </w:pPr>
    </w:p>
    <w:p w14:paraId="3137EF81" w14:textId="77777777" w:rsidR="00237E86" w:rsidRDefault="00237E86" w:rsidP="00237E86">
      <w:pPr>
        <w:suppressAutoHyphens/>
        <w:rPr>
          <w:sz w:val="24"/>
          <w:szCs w:val="24"/>
          <w:lang w:eastAsia="ar-SA"/>
        </w:rPr>
      </w:pPr>
    </w:p>
    <w:p w14:paraId="49EBE3BB" w14:textId="77777777" w:rsidR="00237E86" w:rsidRDefault="00237E86" w:rsidP="00237E86">
      <w:pPr>
        <w:suppressAutoHyphens/>
        <w:spacing w:after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Oświadczenie Wykonawcy </w:t>
      </w:r>
    </w:p>
    <w:p w14:paraId="798C5BCA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składane na podstawie art. 125 ust. 1 ustawy z dnia 11 września 2019 r.  </w:t>
      </w:r>
    </w:p>
    <w:p w14:paraId="18AA52F0" w14:textId="042FB00A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 Prawo zamówień publicznych (zwanej dalej jako: Ustawa), </w:t>
      </w:r>
    </w:p>
    <w:p w14:paraId="34812429" w14:textId="77777777" w:rsidR="00613351" w:rsidRDefault="00613351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03E37AED" w14:textId="77777777" w:rsidR="00237E86" w:rsidRDefault="00237E86" w:rsidP="00237E86">
      <w:pPr>
        <w:suppressAutoHyphens/>
        <w:spacing w:before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48EF97F6" w14:textId="77777777" w:rsidR="00237E86" w:rsidRDefault="00237E86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FCE4499" w14:textId="77777777" w:rsidR="008C061A" w:rsidRDefault="00237E86" w:rsidP="007D7843">
      <w:pPr>
        <w:tabs>
          <w:tab w:val="left" w:pos="2127"/>
        </w:tabs>
        <w:spacing w:line="360" w:lineRule="auto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Na potrzeby postępowania o udzielenie zamówienia publicznego pn</w:t>
      </w:r>
      <w:r w:rsidR="008C061A">
        <w:rPr>
          <w:sz w:val="24"/>
          <w:szCs w:val="24"/>
          <w:lang w:eastAsia="ar-SA"/>
        </w:rPr>
        <w:t xml:space="preserve">.: </w:t>
      </w:r>
    </w:p>
    <w:p w14:paraId="182A63B2" w14:textId="2C517605" w:rsidR="001E3D5F" w:rsidRDefault="001E3D5F" w:rsidP="00027CCB">
      <w:pPr>
        <w:tabs>
          <w:tab w:val="left" w:pos="2127"/>
        </w:tabs>
        <w:spacing w:line="36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„</w:t>
      </w:r>
      <w:bookmarkStart w:id="0" w:name="_Hlk226975746"/>
      <w:r w:rsidR="00027CCB" w:rsidRPr="00027CCB">
        <w:rPr>
          <w:b/>
          <w:bCs/>
          <w:i/>
          <w:iCs/>
          <w:sz w:val="24"/>
          <w:szCs w:val="24"/>
        </w:rPr>
        <w:t>Budowa Centrum Usług Społecznych w Namysłowie</w:t>
      </w:r>
      <w:bookmarkEnd w:id="0"/>
      <w:r>
        <w:rPr>
          <w:b/>
          <w:bCs/>
          <w:i/>
          <w:iCs/>
          <w:sz w:val="24"/>
          <w:szCs w:val="24"/>
        </w:rPr>
        <w:t>”</w:t>
      </w:r>
      <w:r w:rsidRPr="0029798C">
        <w:rPr>
          <w:i/>
          <w:iCs/>
          <w:sz w:val="24"/>
          <w:szCs w:val="24"/>
        </w:rPr>
        <w:t>,</w:t>
      </w:r>
    </w:p>
    <w:p w14:paraId="2AA5853F" w14:textId="1F1588B6" w:rsidR="00237E86" w:rsidRPr="00F601D6" w:rsidRDefault="00237E86" w:rsidP="00F601D6">
      <w:pPr>
        <w:tabs>
          <w:tab w:val="left" w:pos="2127"/>
        </w:tabs>
        <w:spacing w:line="360" w:lineRule="auto"/>
        <w:jc w:val="center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  <w:lang w:eastAsia="ar-SA"/>
        </w:rPr>
        <w:t xml:space="preserve">prowadzonego przez </w:t>
      </w:r>
      <w:r w:rsidRPr="000D0901">
        <w:rPr>
          <w:i/>
          <w:sz w:val="24"/>
          <w:szCs w:val="24"/>
          <w:lang w:eastAsia="ar-SA"/>
        </w:rPr>
        <w:t>Gminę Namysłów</w:t>
      </w:r>
      <w:r>
        <w:rPr>
          <w:i/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>oświadczam, co</w:t>
      </w:r>
      <w:r w:rsidR="00613351">
        <w:rPr>
          <w:sz w:val="24"/>
          <w:szCs w:val="24"/>
          <w:lang w:eastAsia="ar-SA"/>
        </w:rPr>
        <w:t> </w:t>
      </w:r>
      <w:r>
        <w:rPr>
          <w:sz w:val="24"/>
          <w:szCs w:val="24"/>
          <w:lang w:eastAsia="ar-SA"/>
        </w:rPr>
        <w:t>następuje:</w:t>
      </w:r>
    </w:p>
    <w:p w14:paraId="7F2051E0" w14:textId="77777777" w:rsidR="00613351" w:rsidRDefault="00613351" w:rsidP="00237E86">
      <w:pPr>
        <w:suppressAutoHyphens/>
        <w:jc w:val="center"/>
        <w:rPr>
          <w:b/>
          <w:sz w:val="24"/>
          <w:szCs w:val="24"/>
          <w:lang w:eastAsia="ar-SA"/>
        </w:rPr>
      </w:pPr>
    </w:p>
    <w:p w14:paraId="386C962B" w14:textId="77777777" w:rsidR="007D7843" w:rsidRDefault="007D7843" w:rsidP="007D7843">
      <w:pPr>
        <w:suppressAutoHyphens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OŚWIADCZENIA DOTYCZĄCE WYKONAWCY:</w:t>
      </w:r>
    </w:p>
    <w:p w14:paraId="38C9D380" w14:textId="77777777" w:rsidR="007D7843" w:rsidRDefault="007D7843" w:rsidP="007D7843">
      <w:pPr>
        <w:suppressAutoHyphens/>
        <w:ind w:left="708"/>
        <w:jc w:val="center"/>
        <w:rPr>
          <w:rFonts w:eastAsia="Calibri"/>
          <w:sz w:val="24"/>
          <w:szCs w:val="24"/>
          <w:lang w:eastAsia="ar-SA"/>
        </w:rPr>
      </w:pPr>
    </w:p>
    <w:p w14:paraId="31C3B436" w14:textId="77777777" w:rsidR="007D7843" w:rsidRDefault="007D7843" w:rsidP="007D7843">
      <w:pPr>
        <w:numPr>
          <w:ilvl w:val="0"/>
          <w:numId w:val="45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 xml:space="preserve">Oświadczam, że nie podlegam wykluczeniu z postępowania na podstawie art. 108 ust. 1 ustawy </w:t>
      </w:r>
      <w:proofErr w:type="spellStart"/>
      <w:r>
        <w:rPr>
          <w:rFonts w:eastAsia="Calibri"/>
          <w:sz w:val="24"/>
          <w:szCs w:val="24"/>
          <w:lang w:eastAsia="ar-SA"/>
        </w:rPr>
        <w:t>Pzp</w:t>
      </w:r>
      <w:proofErr w:type="spellEnd"/>
      <w:r>
        <w:rPr>
          <w:rFonts w:eastAsia="Calibri"/>
          <w:sz w:val="24"/>
          <w:szCs w:val="24"/>
          <w:lang w:eastAsia="ar-SA"/>
        </w:rPr>
        <w:t>.</w:t>
      </w:r>
    </w:p>
    <w:p w14:paraId="3BE545DF" w14:textId="77777777" w:rsidR="007D7843" w:rsidRDefault="007D7843" w:rsidP="007D7843">
      <w:pPr>
        <w:numPr>
          <w:ilvl w:val="0"/>
          <w:numId w:val="45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Oświadczam, że nie podlegam wykluczeniu z postępowania na podstawie art. 109 ust. 1 pkt 4 i </w:t>
      </w:r>
      <w:r w:rsidRPr="000C539D">
        <w:rPr>
          <w:rFonts w:eastAsia="Calibri"/>
          <w:sz w:val="24"/>
          <w:szCs w:val="24"/>
          <w:lang w:eastAsia="ar-SA"/>
        </w:rPr>
        <w:t>art.</w:t>
      </w:r>
      <w:r>
        <w:rPr>
          <w:rFonts w:eastAsia="Calibri"/>
          <w:sz w:val="24"/>
          <w:szCs w:val="24"/>
          <w:lang w:eastAsia="ar-SA"/>
        </w:rPr>
        <w:t> </w:t>
      </w:r>
      <w:r w:rsidRPr="000C539D">
        <w:rPr>
          <w:rFonts w:eastAsia="Calibri"/>
          <w:sz w:val="24"/>
          <w:szCs w:val="24"/>
          <w:lang w:eastAsia="ar-SA"/>
        </w:rPr>
        <w:t xml:space="preserve">109 ust. 1 pkt </w:t>
      </w:r>
      <w:r>
        <w:rPr>
          <w:rFonts w:eastAsia="Calibri"/>
          <w:sz w:val="24"/>
          <w:szCs w:val="24"/>
          <w:lang w:eastAsia="ar-SA"/>
        </w:rPr>
        <w:t>7</w:t>
      </w:r>
      <w:r w:rsidRPr="000C539D">
        <w:rPr>
          <w:rFonts w:eastAsia="Calibri"/>
          <w:sz w:val="24"/>
          <w:szCs w:val="24"/>
          <w:lang w:eastAsia="ar-SA"/>
        </w:rPr>
        <w:t xml:space="preserve"> ustawy </w:t>
      </w:r>
      <w:proofErr w:type="spellStart"/>
      <w:r w:rsidRPr="000C539D">
        <w:rPr>
          <w:rFonts w:eastAsia="Calibri"/>
          <w:sz w:val="24"/>
          <w:szCs w:val="24"/>
          <w:lang w:eastAsia="ar-SA"/>
        </w:rPr>
        <w:t>Pzp</w:t>
      </w:r>
      <w:proofErr w:type="spellEnd"/>
      <w:r w:rsidRPr="000C539D">
        <w:rPr>
          <w:rFonts w:eastAsia="Calibri"/>
          <w:sz w:val="24"/>
          <w:szCs w:val="24"/>
          <w:lang w:eastAsia="ar-SA"/>
        </w:rPr>
        <w:t>.</w:t>
      </w:r>
    </w:p>
    <w:p w14:paraId="32DDA1C8" w14:textId="2F69F0BF" w:rsidR="007D7843" w:rsidRPr="00B52C43" w:rsidRDefault="007D7843" w:rsidP="007D7843">
      <w:pPr>
        <w:numPr>
          <w:ilvl w:val="0"/>
          <w:numId w:val="45"/>
        </w:numPr>
        <w:suppressAutoHyphens/>
        <w:spacing w:line="360" w:lineRule="auto"/>
        <w:ind w:left="284" w:hanging="284"/>
        <w:contextualSpacing/>
        <w:jc w:val="both"/>
        <w:rPr>
          <w:rFonts w:eastAsia="Calibri"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lastRenderedPageBreak/>
        <w:t xml:space="preserve">Oświadczam, że nie podlegam wykluczeniu z postępowania na podstawie art. 7 ust. 1 ustawy </w:t>
      </w:r>
      <w:r>
        <w:rPr>
          <w:rFonts w:eastAsia="Calibri"/>
          <w:sz w:val="24"/>
          <w:szCs w:val="24"/>
          <w:lang w:eastAsia="ar-SA"/>
        </w:rPr>
        <w:br/>
        <w:t>z dnia 13 kwietnia 2022 r. o szczególnych rozwiązaniach w zakresie przeciwdziałania wspieraniu agresji na Ukrainę oraz służących ochronie bezpieczeństwa narodowego.</w:t>
      </w:r>
    </w:p>
    <w:p w14:paraId="7B94508A" w14:textId="77777777" w:rsidR="007D7843" w:rsidRDefault="007D7843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zachodzą w stosunku do mnie podstawy wykluczenia z postępowania na podstawie: </w:t>
      </w:r>
      <w:r>
        <w:rPr>
          <w:sz w:val="24"/>
          <w:szCs w:val="24"/>
          <w:lang w:eastAsia="ar-SA"/>
        </w:rPr>
        <w:br/>
        <w:t xml:space="preserve">1) art. …………………………………………………..…………………………….….…..…. ustawy </w:t>
      </w:r>
      <w:proofErr w:type="spellStart"/>
      <w:r>
        <w:rPr>
          <w:sz w:val="24"/>
          <w:szCs w:val="24"/>
          <w:lang w:eastAsia="ar-SA"/>
        </w:rPr>
        <w:t>Pzp</w:t>
      </w:r>
      <w:proofErr w:type="spellEnd"/>
      <w:r>
        <w:rPr>
          <w:sz w:val="24"/>
          <w:szCs w:val="24"/>
          <w:lang w:eastAsia="ar-SA"/>
        </w:rPr>
        <w:t>.</w:t>
      </w:r>
    </w:p>
    <w:p w14:paraId="03E2CB01" w14:textId="77777777" w:rsidR="007D7843" w:rsidRPr="000C539D" w:rsidRDefault="007D7843" w:rsidP="007D7843">
      <w:pPr>
        <w:suppressAutoHyphens/>
        <w:spacing w:line="360" w:lineRule="auto"/>
        <w:ind w:left="284"/>
        <w:jc w:val="both"/>
        <w:rPr>
          <w:i/>
          <w:lang w:eastAsia="ar-SA"/>
        </w:rPr>
      </w:pPr>
      <w:r>
        <w:rPr>
          <w:i/>
          <w:lang w:eastAsia="ar-SA"/>
        </w:rPr>
        <w:t xml:space="preserve">(podać mającą zastosowanie podstawę wykluczenia spośród wymienionych w art. 108 ust. 1 pkt 1-6, art. 109 ust. 1 </w:t>
      </w:r>
      <w:r>
        <w:rPr>
          <w:i/>
          <w:lang w:eastAsia="ar-SA"/>
        </w:rPr>
        <w:br/>
      </w:r>
      <w:r w:rsidRPr="000C539D">
        <w:rPr>
          <w:i/>
          <w:lang w:eastAsia="ar-SA"/>
        </w:rPr>
        <w:t>pkt 4</w:t>
      </w:r>
      <w:r w:rsidRPr="000C539D">
        <w:rPr>
          <w:rFonts w:eastAsia="Calibri"/>
          <w:i/>
          <w:sz w:val="24"/>
          <w:szCs w:val="24"/>
          <w:lang w:eastAsia="ar-SA"/>
        </w:rPr>
        <w:t xml:space="preserve"> i </w:t>
      </w:r>
      <w:r w:rsidRPr="000C539D">
        <w:rPr>
          <w:i/>
          <w:lang w:eastAsia="ar-SA"/>
        </w:rPr>
        <w:t xml:space="preserve">art. 109 ust. 1 pkt </w:t>
      </w:r>
      <w:r>
        <w:rPr>
          <w:i/>
          <w:lang w:eastAsia="ar-SA"/>
        </w:rPr>
        <w:t xml:space="preserve">7 </w:t>
      </w:r>
      <w:r w:rsidRPr="000C539D">
        <w:rPr>
          <w:i/>
          <w:lang w:eastAsia="ar-SA"/>
        </w:rPr>
        <w:t xml:space="preserve">ustawy </w:t>
      </w:r>
      <w:proofErr w:type="spellStart"/>
      <w:r w:rsidRPr="000C539D">
        <w:rPr>
          <w:i/>
          <w:lang w:eastAsia="ar-SA"/>
        </w:rPr>
        <w:t>Pzp</w:t>
      </w:r>
      <w:proofErr w:type="spellEnd"/>
      <w:r w:rsidRPr="000C539D">
        <w:rPr>
          <w:i/>
          <w:lang w:eastAsia="ar-SA"/>
        </w:rPr>
        <w:t>).</w:t>
      </w:r>
    </w:p>
    <w:p w14:paraId="2E92850F" w14:textId="77777777" w:rsidR="007D7843" w:rsidRDefault="007D7843" w:rsidP="007D7843">
      <w:pPr>
        <w:suppressAutoHyphens/>
        <w:spacing w:line="360" w:lineRule="auto"/>
        <w:ind w:left="284" w:hanging="28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2) art. …………………………………………………..………………</w:t>
      </w:r>
      <w:r>
        <w:rPr>
          <w:rFonts w:eastAsia="Calibri"/>
          <w:sz w:val="24"/>
          <w:szCs w:val="24"/>
          <w:lang w:eastAsia="ar-SA"/>
        </w:rPr>
        <w:t xml:space="preserve"> ustawy z dnia 13 kwietnia 2022 r. o szczególnych rozwiązaniach w zakresie przeciwdziałania wspieraniu agresji na Ukrainę </w:t>
      </w:r>
      <w:r>
        <w:rPr>
          <w:rFonts w:eastAsia="Calibri"/>
          <w:sz w:val="24"/>
          <w:szCs w:val="24"/>
          <w:lang w:eastAsia="ar-SA"/>
        </w:rPr>
        <w:br/>
        <w:t>oraz służących ochronie bezpieczeństwa narodowego.</w:t>
      </w:r>
    </w:p>
    <w:p w14:paraId="460763EB" w14:textId="77777777" w:rsidR="007D7843" w:rsidRDefault="007D7843" w:rsidP="007D7843">
      <w:pPr>
        <w:suppressAutoHyphens/>
        <w:spacing w:line="360" w:lineRule="auto"/>
        <w:ind w:left="284"/>
        <w:jc w:val="both"/>
        <w:rPr>
          <w:i/>
          <w:lang w:eastAsia="ar-SA"/>
        </w:rPr>
      </w:pPr>
      <w:r>
        <w:rPr>
          <w:i/>
          <w:lang w:eastAsia="ar-SA"/>
        </w:rPr>
        <w:t xml:space="preserve">(podać mającą zastosowanie podstawę wykluczenia spośród wymienionych w art. 7 ust. 1 </w:t>
      </w:r>
      <w:r>
        <w:rPr>
          <w:rFonts w:eastAsia="Calibri"/>
          <w:i/>
          <w:lang w:eastAsia="ar-SA"/>
        </w:rPr>
        <w:t>ustawy z dnia 13 kwietnia 2022 r. o szczególnych rozwiązaniach w zakresie przeciwdziałania wspieraniu agresji na Ukrainę oraz służących ochronie bezpieczeństwa narodowego</w:t>
      </w:r>
      <w:r>
        <w:rPr>
          <w:i/>
          <w:lang w:eastAsia="ar-SA"/>
        </w:rPr>
        <w:t>).</w:t>
      </w:r>
    </w:p>
    <w:p w14:paraId="2491158D" w14:textId="77777777" w:rsidR="007D7843" w:rsidRDefault="007D7843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Jednocześnie oświadczam, że w związku z w/w okolicznością, na podstawie </w:t>
      </w:r>
      <w:r>
        <w:rPr>
          <w:sz w:val="24"/>
          <w:szCs w:val="24"/>
        </w:rPr>
        <w:t xml:space="preserve">art. 110 ust. 2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  <w:lang w:eastAsia="ar-SA"/>
        </w:rPr>
        <w:t xml:space="preserve"> ustawy </w:t>
      </w:r>
      <w:proofErr w:type="spellStart"/>
      <w:r>
        <w:rPr>
          <w:sz w:val="24"/>
          <w:szCs w:val="24"/>
          <w:lang w:eastAsia="ar-SA"/>
        </w:rPr>
        <w:t>Pzp</w:t>
      </w:r>
      <w:proofErr w:type="spellEnd"/>
      <w:r>
        <w:rPr>
          <w:sz w:val="24"/>
          <w:szCs w:val="24"/>
          <w:lang w:eastAsia="ar-SA"/>
        </w:rPr>
        <w:t xml:space="preserve"> podjąłem następujące środki naprawcze: </w:t>
      </w:r>
    </w:p>
    <w:p w14:paraId="6CF47A44" w14:textId="77777777" w:rsidR="007D7843" w:rsidRDefault="007D7843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……………………………………..…………………………………………………………………………</w:t>
      </w:r>
    </w:p>
    <w:p w14:paraId="7A037DCF" w14:textId="77777777" w:rsidR="007D7843" w:rsidRDefault="007D7843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…………………………………………………………………………………………..…………………...........………………………………………………………………………………………………………...…</w:t>
      </w:r>
    </w:p>
    <w:p w14:paraId="72FE58D2" w14:textId="77777777" w:rsidR="007D7843" w:rsidRDefault="007D7843" w:rsidP="007D7843">
      <w:pPr>
        <w:ind w:left="3545" w:right="567" w:firstLine="709"/>
        <w:jc w:val="both"/>
        <w:rPr>
          <w:i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</w:rPr>
        <w:t xml:space="preserve">  </w:t>
      </w:r>
      <w:r>
        <w:rPr>
          <w:sz w:val="22"/>
        </w:rPr>
        <w:t xml:space="preserve">                           </w:t>
      </w:r>
    </w:p>
    <w:p w14:paraId="22A25C6A" w14:textId="77777777" w:rsidR="007D7843" w:rsidRDefault="007D7843" w:rsidP="007D7843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49C0062E" w14:textId="77777777" w:rsidR="007D7843" w:rsidRDefault="007D7843" w:rsidP="007D7843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66B9EAF9" w14:textId="77777777" w:rsidR="007D7843" w:rsidRDefault="007D7843" w:rsidP="007D7843">
      <w:pPr>
        <w:suppressAutoHyphens/>
        <w:spacing w:line="360" w:lineRule="auto"/>
        <w:jc w:val="both"/>
        <w:rPr>
          <w:b/>
          <w:sz w:val="24"/>
          <w:szCs w:val="24"/>
          <w:lang w:eastAsia="ar-SA"/>
        </w:rPr>
      </w:pPr>
    </w:p>
    <w:p w14:paraId="0578519D" w14:textId="77777777" w:rsidR="007D7843" w:rsidRDefault="007D7843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powyższych oświadczeniach są aktualne i zgodne </w:t>
      </w:r>
      <w:r>
        <w:rPr>
          <w:sz w:val="24"/>
          <w:szCs w:val="24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73DFB0E0" w14:textId="77777777" w:rsidR="007D7843" w:rsidRDefault="007D7843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39109CE" w14:textId="77777777" w:rsidR="00DF7716" w:rsidRDefault="00DF7716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1FE262B" w14:textId="77777777" w:rsidR="00DF7716" w:rsidRDefault="00DF7716" w:rsidP="007D784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7916E18" w14:textId="77777777" w:rsidR="007D7843" w:rsidRDefault="007D7843" w:rsidP="007D7843"/>
    <w:p w14:paraId="51397E23" w14:textId="77777777" w:rsidR="007D7843" w:rsidRPr="00B47570" w:rsidRDefault="007D7843" w:rsidP="007D7843">
      <w:pPr>
        <w:pStyle w:val="Nagwek1"/>
        <w:spacing w:before="0"/>
        <w:jc w:val="both"/>
        <w:rPr>
          <w:bCs/>
          <w:i/>
          <w:iCs/>
        </w:rPr>
      </w:pPr>
      <w:r w:rsidRPr="00B47570">
        <w:rPr>
          <w:rFonts w:ascii="Times New Roman" w:hAnsi="Times New Roman"/>
          <w:bCs/>
          <w:i/>
          <w:iCs/>
          <w:szCs w:val="24"/>
          <w:u w:val="none"/>
        </w:rPr>
        <w:t>Dokument podpisany kwalifikowanym podpisem elektronicznym/podpisem zaufanym/podpisem osobistym.</w:t>
      </w:r>
    </w:p>
    <w:p w14:paraId="02E1C6E1" w14:textId="77777777" w:rsidR="00237E86" w:rsidRDefault="00237E86" w:rsidP="007D7843">
      <w:pPr>
        <w:suppressAutoHyphens/>
        <w:jc w:val="center"/>
      </w:pPr>
    </w:p>
    <w:sectPr w:rsidR="00237E86" w:rsidSect="00C7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0ED08" w14:textId="77777777" w:rsidR="00803FD3" w:rsidRDefault="00803FD3">
      <w:r>
        <w:separator/>
      </w:r>
    </w:p>
  </w:endnote>
  <w:endnote w:type="continuationSeparator" w:id="0">
    <w:p w14:paraId="505BC1DF" w14:textId="77777777" w:rsidR="00803FD3" w:rsidRDefault="0080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8A56D" w14:textId="77777777" w:rsidR="008513D1" w:rsidRDefault="008513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E59F" w14:textId="7794E42E" w:rsidR="00745D64" w:rsidRDefault="00745D64" w:rsidP="00745D64">
    <w:pPr>
      <w:pBdr>
        <w:bottom w:val="single" w:sz="12" w:space="1" w:color="auto"/>
      </w:pBdr>
      <w:ind w:left="284"/>
      <w:jc w:val="center"/>
      <w:rPr>
        <w:i/>
        <w:iCs/>
      </w:rPr>
    </w:pPr>
  </w:p>
  <w:p w14:paraId="2A3ACF8F" w14:textId="77777777" w:rsidR="00745D64" w:rsidRDefault="00745D64" w:rsidP="00745D64">
    <w:pPr>
      <w:pBdr>
        <w:bottom w:val="single" w:sz="12" w:space="1" w:color="auto"/>
      </w:pBdr>
      <w:ind w:left="284"/>
      <w:jc w:val="center"/>
      <w:rPr>
        <w:i/>
        <w:iCs/>
      </w:rPr>
    </w:pPr>
  </w:p>
  <w:p w14:paraId="562862E8" w14:textId="77777777" w:rsidR="00745D64" w:rsidRDefault="00745D64" w:rsidP="00745D64">
    <w:pPr>
      <w:pBdr>
        <w:bottom w:val="single" w:sz="12" w:space="1" w:color="auto"/>
      </w:pBdr>
      <w:ind w:left="284"/>
      <w:jc w:val="center"/>
      <w:rPr>
        <w:i/>
        <w:iCs/>
      </w:rPr>
    </w:pPr>
  </w:p>
  <w:p w14:paraId="1B7639AA" w14:textId="77777777" w:rsidR="00745D64" w:rsidRDefault="00745D64" w:rsidP="00745D64">
    <w:pPr>
      <w:pBdr>
        <w:bottom w:val="single" w:sz="12" w:space="1" w:color="auto"/>
      </w:pBdr>
      <w:ind w:left="284"/>
      <w:jc w:val="center"/>
      <w:rPr>
        <w:i/>
        <w:iCs/>
      </w:rPr>
    </w:pPr>
  </w:p>
  <w:p w14:paraId="1B01DC85" w14:textId="77777777" w:rsidR="008513D1" w:rsidRPr="008513D1" w:rsidRDefault="008513D1" w:rsidP="008513D1">
    <w:pPr>
      <w:pStyle w:val="Stopka"/>
      <w:jc w:val="center"/>
      <w:rPr>
        <w:bCs/>
        <w:i/>
        <w:iCs/>
      </w:rPr>
    </w:pPr>
    <w:r w:rsidRPr="008513D1">
      <w:rPr>
        <w:bCs/>
        <w:i/>
        <w:iCs/>
      </w:rPr>
      <w:t>Zamówienie dofinansowane ze środków Europejskiego Funduszu Rozwoju Regionalnego w ramach Funduszy Europejskich</w:t>
    </w:r>
  </w:p>
  <w:p w14:paraId="3175A92D" w14:textId="77777777" w:rsidR="008513D1" w:rsidRPr="008513D1" w:rsidRDefault="008513D1" w:rsidP="008513D1">
    <w:pPr>
      <w:pStyle w:val="Stopka"/>
      <w:jc w:val="center"/>
      <w:rPr>
        <w:bCs/>
        <w:i/>
        <w:iCs/>
      </w:rPr>
    </w:pPr>
    <w:r w:rsidRPr="008513D1">
      <w:rPr>
        <w:bCs/>
        <w:i/>
        <w:iCs/>
      </w:rPr>
      <w:t>dla Opolskiego 2021-2027</w:t>
    </w:r>
  </w:p>
  <w:p w14:paraId="48E4B068" w14:textId="526E06ED" w:rsidR="00794D7E" w:rsidRPr="00AC7D0B" w:rsidRDefault="00794D7E" w:rsidP="00794D7E">
    <w:pPr>
      <w:pStyle w:val="Stopka"/>
      <w:jc w:val="center"/>
      <w:rPr>
        <w:i/>
        <w:iCs/>
      </w:rPr>
    </w:pPr>
  </w:p>
  <w:sdt>
    <w:sdtPr>
      <w:id w:val="-1996088811"/>
      <w:docPartObj>
        <w:docPartGallery w:val="Page Numbers (Bottom of Page)"/>
        <w:docPartUnique/>
      </w:docPartObj>
    </w:sdtPr>
    <w:sdtEndPr/>
    <w:sdtContent>
      <w:p w14:paraId="3B98A445" w14:textId="327ADF71" w:rsidR="008C061A" w:rsidRPr="00B52C43" w:rsidRDefault="008C061A" w:rsidP="008C06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843">
          <w:rPr>
            <w:noProof/>
          </w:rPr>
          <w:t>2</w:t>
        </w:r>
        <w:r>
          <w:fldChar w:fldCharType="end"/>
        </w:r>
      </w:p>
    </w:sdtContent>
  </w:sdt>
  <w:p w14:paraId="089ABEE0" w14:textId="01C1657A" w:rsidR="00613351" w:rsidRDefault="00613351" w:rsidP="00613351">
    <w:pPr>
      <w:pStyle w:val="Stopka"/>
      <w:jc w:val="center"/>
      <w:rPr>
        <w:sz w:val="16"/>
        <w:szCs w:val="16"/>
      </w:rPr>
    </w:pPr>
    <w:r w:rsidRPr="00613351"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E8BE3" w14:textId="77777777" w:rsidR="008513D1" w:rsidRDefault="008513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75F82" w14:textId="77777777" w:rsidR="00803FD3" w:rsidRDefault="00803FD3">
      <w:r>
        <w:separator/>
      </w:r>
    </w:p>
  </w:footnote>
  <w:footnote w:type="continuationSeparator" w:id="0">
    <w:p w14:paraId="55AB09E0" w14:textId="77777777" w:rsidR="00803FD3" w:rsidRDefault="00803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DB531" w14:textId="77777777" w:rsidR="008513D1" w:rsidRDefault="008513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D1E74" w14:textId="4092F765" w:rsidR="001D15FA" w:rsidRDefault="001D15FA" w:rsidP="00727DF5">
    <w:pPr>
      <w:pStyle w:val="Nagwek"/>
      <w:jc w:val="right"/>
      <w:rPr>
        <w:i/>
      </w:rPr>
    </w:pPr>
    <w:r w:rsidRPr="000D0901">
      <w:rPr>
        <w:sz w:val="24"/>
        <w:szCs w:val="24"/>
      </w:rPr>
      <w:t xml:space="preserve">                                                                                                                                            </w:t>
    </w:r>
    <w:r w:rsidR="00AA7F3A">
      <w:rPr>
        <w:sz w:val="24"/>
        <w:szCs w:val="24"/>
      </w:rPr>
      <w:t xml:space="preserve">  </w:t>
    </w:r>
    <w:r w:rsidRPr="000D0901">
      <w:rPr>
        <w:sz w:val="24"/>
        <w:szCs w:val="24"/>
      </w:rPr>
      <w:t xml:space="preserve"> </w:t>
    </w:r>
    <w:r w:rsidR="0017489A">
      <w:rPr>
        <w:i/>
        <w:iCs/>
      </w:rPr>
      <w:t>Ii</w:t>
    </w:r>
    <w:r w:rsidR="0017489A" w:rsidRPr="000F3B7F">
      <w:rPr>
        <w:i/>
        <w:iCs/>
      </w:rPr>
      <w:t>ZP.271.</w:t>
    </w:r>
    <w:r w:rsidR="00027CCB">
      <w:rPr>
        <w:i/>
        <w:iCs/>
      </w:rPr>
      <w:t>88</w:t>
    </w:r>
    <w:r w:rsidR="0017489A" w:rsidRPr="000F3B7F">
      <w:rPr>
        <w:i/>
        <w:iCs/>
      </w:rPr>
      <w:t>.202</w:t>
    </w:r>
    <w:r w:rsidR="00727DF5">
      <w:rPr>
        <w:i/>
        <w:iCs/>
      </w:rPr>
      <w:t>6</w:t>
    </w:r>
    <w:r w:rsidR="0017489A" w:rsidRPr="000F3B7F">
      <w:rPr>
        <w:i/>
        <w:iCs/>
      </w:rPr>
      <w:t>.</w:t>
    </w:r>
    <w:r w:rsidR="00027CCB">
      <w:rPr>
        <w:i/>
        <w:iCs/>
      </w:rPr>
      <w:t>AD</w:t>
    </w:r>
  </w:p>
  <w:p w14:paraId="5EDAEEC0" w14:textId="77777777" w:rsidR="002D1720" w:rsidRPr="00B876E3" w:rsidRDefault="002D1720" w:rsidP="002D1720">
    <w:pPr>
      <w:pStyle w:val="Nagwek"/>
      <w:tabs>
        <w:tab w:val="clear" w:pos="4819"/>
        <w:tab w:val="left" w:pos="8370"/>
      </w:tabs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60464" w14:textId="77777777" w:rsidR="008513D1" w:rsidRDefault="008513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32F8CE74"/>
    <w:lvl w:ilvl="0" w:tplc="F51E2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5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7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8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4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7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49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260708">
    <w:abstractNumId w:val="24"/>
  </w:num>
  <w:num w:numId="2" w16cid:durableId="742141989">
    <w:abstractNumId w:val="15"/>
  </w:num>
  <w:num w:numId="3" w16cid:durableId="1113089934">
    <w:abstractNumId w:val="47"/>
  </w:num>
  <w:num w:numId="4" w16cid:durableId="1565752545">
    <w:abstractNumId w:val="44"/>
  </w:num>
  <w:num w:numId="5" w16cid:durableId="982466459">
    <w:abstractNumId w:val="19"/>
  </w:num>
  <w:num w:numId="6" w16cid:durableId="534150917">
    <w:abstractNumId w:val="22"/>
  </w:num>
  <w:num w:numId="7" w16cid:durableId="1466384776">
    <w:abstractNumId w:val="14"/>
  </w:num>
  <w:num w:numId="8" w16cid:durableId="1817799937">
    <w:abstractNumId w:val="48"/>
  </w:num>
  <w:num w:numId="9" w16cid:durableId="1350909603">
    <w:abstractNumId w:val="16"/>
  </w:num>
  <w:num w:numId="10" w16cid:durableId="1519461916">
    <w:abstractNumId w:val="33"/>
  </w:num>
  <w:num w:numId="11" w16cid:durableId="212617023">
    <w:abstractNumId w:val="35"/>
  </w:num>
  <w:num w:numId="12" w16cid:durableId="9917595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66831248">
    <w:abstractNumId w:val="42"/>
  </w:num>
  <w:num w:numId="14" w16cid:durableId="1605267271">
    <w:abstractNumId w:val="30"/>
  </w:num>
  <w:num w:numId="15" w16cid:durableId="343020733">
    <w:abstractNumId w:val="34"/>
  </w:num>
  <w:num w:numId="16" w16cid:durableId="839659378">
    <w:abstractNumId w:val="12"/>
  </w:num>
  <w:num w:numId="17" w16cid:durableId="1423063501">
    <w:abstractNumId w:val="40"/>
  </w:num>
  <w:num w:numId="18" w16cid:durableId="57868302">
    <w:abstractNumId w:val="36"/>
  </w:num>
  <w:num w:numId="19" w16cid:durableId="119037896">
    <w:abstractNumId w:val="7"/>
  </w:num>
  <w:num w:numId="20" w16cid:durableId="254443479">
    <w:abstractNumId w:val="28"/>
  </w:num>
  <w:num w:numId="21" w16cid:durableId="632949949">
    <w:abstractNumId w:val="46"/>
  </w:num>
  <w:num w:numId="22" w16cid:durableId="509103014">
    <w:abstractNumId w:val="27"/>
  </w:num>
  <w:num w:numId="23" w16cid:durableId="2043439719">
    <w:abstractNumId w:val="17"/>
  </w:num>
  <w:num w:numId="24" w16cid:durableId="1547645967">
    <w:abstractNumId w:val="25"/>
  </w:num>
  <w:num w:numId="25" w16cid:durableId="1683630059">
    <w:abstractNumId w:val="32"/>
  </w:num>
  <w:num w:numId="26" w16cid:durableId="914390305">
    <w:abstractNumId w:val="18"/>
  </w:num>
  <w:num w:numId="27" w16cid:durableId="189682343">
    <w:abstractNumId w:val="38"/>
  </w:num>
  <w:num w:numId="28" w16cid:durableId="1963801288">
    <w:abstractNumId w:val="29"/>
  </w:num>
  <w:num w:numId="29" w16cid:durableId="627787329">
    <w:abstractNumId w:val="43"/>
  </w:num>
  <w:num w:numId="30" w16cid:durableId="528907533">
    <w:abstractNumId w:val="10"/>
  </w:num>
  <w:num w:numId="31" w16cid:durableId="1094940811">
    <w:abstractNumId w:val="21"/>
  </w:num>
  <w:num w:numId="32" w16cid:durableId="1000498192">
    <w:abstractNumId w:val="45"/>
  </w:num>
  <w:num w:numId="33" w16cid:durableId="1578249956">
    <w:abstractNumId w:val="9"/>
  </w:num>
  <w:num w:numId="34" w16cid:durableId="253321806">
    <w:abstractNumId w:val="13"/>
  </w:num>
  <w:num w:numId="35" w16cid:durableId="977076623">
    <w:abstractNumId w:val="20"/>
  </w:num>
  <w:num w:numId="36" w16cid:durableId="128478155">
    <w:abstractNumId w:val="23"/>
  </w:num>
  <w:num w:numId="37" w16cid:durableId="560023718">
    <w:abstractNumId w:val="49"/>
  </w:num>
  <w:num w:numId="38" w16cid:durableId="1623607490">
    <w:abstractNumId w:val="31"/>
  </w:num>
  <w:num w:numId="39" w16cid:durableId="1166094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53313112">
    <w:abstractNumId w:val="49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64657175">
    <w:abstractNumId w:val="3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33373010">
    <w:abstractNumId w:val="37"/>
  </w:num>
  <w:num w:numId="43" w16cid:durableId="666982741">
    <w:abstractNumId w:val="4"/>
  </w:num>
  <w:num w:numId="44" w16cid:durableId="391078072">
    <w:abstractNumId w:val="39"/>
  </w:num>
  <w:num w:numId="45" w16cid:durableId="139687980">
    <w:abstractNumId w:val="8"/>
  </w:num>
  <w:num w:numId="46" w16cid:durableId="1967201296">
    <w:abstractNumId w:val="41"/>
  </w:num>
  <w:num w:numId="47" w16cid:durableId="966355216">
    <w:abstractNumId w:val="11"/>
  </w:num>
  <w:num w:numId="48" w16cid:durableId="1044523270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27CCB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6EC4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2DA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280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0AF9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901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C45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39BF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496A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89A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9B1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1BC6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4BF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0F7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15FA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3D5F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4EB2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9BE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9E4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87D3A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98C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81D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3AB4"/>
    <w:rsid w:val="002B4516"/>
    <w:rsid w:val="002B498E"/>
    <w:rsid w:val="002B4D6F"/>
    <w:rsid w:val="002B5ABE"/>
    <w:rsid w:val="002B5C07"/>
    <w:rsid w:val="002B5E39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0BDA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53DC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1720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4DD8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7DA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805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0AC0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4DC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ADC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0CF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D67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6F8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ADE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09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1CCA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1F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51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3C7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DF5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D64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43D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4D7E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CE0"/>
    <w:rsid w:val="007C0D6A"/>
    <w:rsid w:val="007C0E03"/>
    <w:rsid w:val="007C1376"/>
    <w:rsid w:val="007C1D9A"/>
    <w:rsid w:val="007C1F1F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843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9B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3D1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711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055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61A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A04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1D24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4F5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0EF9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6AC2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81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590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CF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5FF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59"/>
    <w:rsid w:val="00A65F7B"/>
    <w:rsid w:val="00A6622B"/>
    <w:rsid w:val="00A66464"/>
    <w:rsid w:val="00A667CC"/>
    <w:rsid w:val="00A6694F"/>
    <w:rsid w:val="00A66A13"/>
    <w:rsid w:val="00A672AB"/>
    <w:rsid w:val="00A67AD9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319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A7F3A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3E3C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5ECD"/>
    <w:rsid w:val="00AC606B"/>
    <w:rsid w:val="00AC6B51"/>
    <w:rsid w:val="00AC7240"/>
    <w:rsid w:val="00AC7643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1A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5A3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0C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33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570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43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4B1"/>
    <w:rsid w:val="00B55F54"/>
    <w:rsid w:val="00B56136"/>
    <w:rsid w:val="00B565D4"/>
    <w:rsid w:val="00B56B30"/>
    <w:rsid w:val="00B57453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6E3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83"/>
    <w:rsid w:val="00B956F9"/>
    <w:rsid w:val="00B95767"/>
    <w:rsid w:val="00B95FD6"/>
    <w:rsid w:val="00B96295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0A5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4D0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93D"/>
    <w:rsid w:val="00C71A05"/>
    <w:rsid w:val="00C71B08"/>
    <w:rsid w:val="00C7203C"/>
    <w:rsid w:val="00C72070"/>
    <w:rsid w:val="00C724C8"/>
    <w:rsid w:val="00C724E3"/>
    <w:rsid w:val="00C72E18"/>
    <w:rsid w:val="00C73005"/>
    <w:rsid w:val="00C7309D"/>
    <w:rsid w:val="00C732C2"/>
    <w:rsid w:val="00C73471"/>
    <w:rsid w:val="00C7371C"/>
    <w:rsid w:val="00C73826"/>
    <w:rsid w:val="00C73EBA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878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A5C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317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570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3FDA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331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1A0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8FC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058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716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5E4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742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56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3F9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1E48"/>
    <w:rsid w:val="00F1208C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1D6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A50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601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56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  <w14:docId w14:val="7A4F33CC"/>
  <w15:docId w15:val="{8AB2137C-ED82-4F60-BFA4-BEED4F66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CF787-86CE-4CD8-B2E7-D518582D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2805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Anna Danielak</cp:lastModifiedBy>
  <cp:revision>72</cp:revision>
  <cp:lastPrinted>2025-08-25T10:52:00Z</cp:lastPrinted>
  <dcterms:created xsi:type="dcterms:W3CDTF">2021-03-18T09:30:00Z</dcterms:created>
  <dcterms:modified xsi:type="dcterms:W3CDTF">2026-04-13T10:36:00Z</dcterms:modified>
</cp:coreProperties>
</file>